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8E17" w14:textId="77777777" w:rsidR="00832CC5" w:rsidRPr="00832CC5" w:rsidRDefault="00832CC5" w:rsidP="00832CC5">
      <w:pPr>
        <w:spacing w:before="82"/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Kie Arellano</w:t>
      </w:r>
    </w:p>
    <w:p w14:paraId="69C57C98" w14:textId="2C27164F" w:rsidR="00A567E7" w:rsidRPr="00832CC5" w:rsidRDefault="00832CC5" w:rsidP="00832CC5">
      <w:pPr>
        <w:spacing w:before="82"/>
        <w:ind w:left="113"/>
        <w:rPr>
          <w:rFonts w:asciiTheme="minorHAnsi" w:hAnsiTheme="minorHAnsi" w:cstheme="minorHAnsi"/>
          <w:b/>
          <w:bCs/>
          <w:sz w:val="24"/>
          <w:szCs w:val="24"/>
        </w:rPr>
      </w:pPr>
      <w:r w:rsidRPr="00832CC5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Pr="00832CC5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832CC5">
        <w:rPr>
          <w:rFonts w:asciiTheme="minorHAnsi" w:hAnsiTheme="minorHAnsi" w:cstheme="minorHAnsi"/>
          <w:b/>
          <w:bCs/>
          <w:sz w:val="24"/>
          <w:szCs w:val="24"/>
        </w:rPr>
        <w:t>v</w:t>
      </w:r>
      <w:r w:rsidRPr="00832CC5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832CC5">
        <w:rPr>
          <w:rFonts w:asciiTheme="minorHAnsi" w:hAnsiTheme="minorHAnsi" w:cstheme="minorHAnsi"/>
          <w:b/>
          <w:bCs/>
          <w:sz w:val="24"/>
          <w:szCs w:val="24"/>
        </w:rPr>
        <w:t>l</w:t>
      </w:r>
      <w:r w:rsidRPr="00832CC5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832CC5">
        <w:rPr>
          <w:rFonts w:asciiTheme="minorHAnsi" w:hAnsiTheme="minorHAnsi" w:cstheme="minorHAnsi"/>
          <w:b/>
          <w:bCs/>
          <w:spacing w:val="-2"/>
          <w:sz w:val="24"/>
          <w:szCs w:val="24"/>
        </w:rPr>
        <w:t>E</w:t>
      </w:r>
      <w:r w:rsidRPr="00832CC5">
        <w:rPr>
          <w:rFonts w:asciiTheme="minorHAnsi" w:hAnsiTheme="minorHAnsi" w:cstheme="minorHAnsi"/>
          <w:b/>
          <w:bCs/>
          <w:sz w:val="24"/>
          <w:szCs w:val="24"/>
        </w:rPr>
        <w:t>ng</w:t>
      </w:r>
      <w:r w:rsidRPr="00832CC5">
        <w:rPr>
          <w:rFonts w:asciiTheme="minorHAnsi" w:hAnsiTheme="minorHAnsi" w:cstheme="minorHAnsi"/>
          <w:b/>
          <w:bCs/>
          <w:spacing w:val="-4"/>
          <w:sz w:val="24"/>
          <w:szCs w:val="24"/>
        </w:rPr>
        <w:t>i</w:t>
      </w:r>
      <w:r w:rsidRPr="00832CC5">
        <w:rPr>
          <w:rFonts w:asciiTheme="minorHAnsi" w:hAnsiTheme="minorHAnsi" w:cstheme="minorHAnsi"/>
          <w:b/>
          <w:bCs/>
          <w:sz w:val="24"/>
          <w:szCs w:val="24"/>
        </w:rPr>
        <w:t>n</w:t>
      </w:r>
      <w:r w:rsidRPr="00832CC5">
        <w:rPr>
          <w:rFonts w:asciiTheme="minorHAnsi" w:hAnsiTheme="minorHAnsi" w:cstheme="minorHAnsi"/>
          <w:b/>
          <w:bCs/>
          <w:spacing w:val="-2"/>
          <w:sz w:val="24"/>
          <w:szCs w:val="24"/>
        </w:rPr>
        <w:t>e</w:t>
      </w:r>
      <w:r w:rsidRPr="00832CC5">
        <w:rPr>
          <w:rFonts w:asciiTheme="minorHAnsi" w:hAnsiTheme="minorHAnsi" w:cstheme="minorHAnsi"/>
          <w:b/>
          <w:bCs/>
          <w:spacing w:val="-3"/>
          <w:sz w:val="24"/>
          <w:szCs w:val="24"/>
        </w:rPr>
        <w:t>e</w:t>
      </w:r>
      <w:r w:rsidRPr="00832CC5">
        <w:rPr>
          <w:rFonts w:asciiTheme="minorHAnsi" w:hAnsiTheme="minorHAnsi" w:cstheme="minorHAnsi"/>
          <w:b/>
          <w:bCs/>
          <w:sz w:val="24"/>
          <w:szCs w:val="24"/>
        </w:rPr>
        <w:t>r</w:t>
      </w:r>
    </w:p>
    <w:p w14:paraId="37A30B00" w14:textId="77777777" w:rsidR="00A567E7" w:rsidRPr="00832CC5" w:rsidRDefault="00A567E7" w:rsidP="00832CC5">
      <w:pPr>
        <w:rPr>
          <w:rFonts w:asciiTheme="minorHAnsi" w:hAnsiTheme="minorHAnsi" w:cstheme="minorHAnsi"/>
          <w:sz w:val="22"/>
          <w:szCs w:val="22"/>
        </w:rPr>
      </w:pPr>
    </w:p>
    <w:p w14:paraId="34076F75" w14:textId="77777777" w:rsidR="00832CC5" w:rsidRDefault="00832CC5" w:rsidP="00832CC5">
      <w:pPr>
        <w:ind w:left="113" w:right="7842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Me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han</w:t>
      </w:r>
      <w:r w:rsidRPr="00832CC5">
        <w:rPr>
          <w:rFonts w:asciiTheme="minorHAnsi" w:hAnsiTheme="minorHAnsi" w:cstheme="minorHAnsi"/>
          <w:sz w:val="22"/>
          <w:szCs w:val="22"/>
        </w:rPr>
        <w:t>t Hi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anag</w:t>
      </w:r>
      <w:r w:rsidRPr="00832CC5">
        <w:rPr>
          <w:rFonts w:asciiTheme="minorHAnsi" w:hAnsiTheme="minorHAnsi" w:cstheme="minorHAnsi"/>
          <w:sz w:val="22"/>
          <w:szCs w:val="22"/>
        </w:rPr>
        <w:t>er</w:t>
      </w:r>
    </w:p>
    <w:p w14:paraId="04E9CC1B" w14:textId="63D9C27F" w:rsidR="00A567E7" w:rsidRPr="00832CC5" w:rsidRDefault="00832CC5" w:rsidP="00832CC5">
      <w:pPr>
        <w:ind w:left="113" w:right="7842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yj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Ltd</w:t>
      </w:r>
    </w:p>
    <w:p w14:paraId="757FA732" w14:textId="77777777" w:rsidR="00832CC5" w:rsidRDefault="00832CC5" w:rsidP="00832CC5">
      <w:pPr>
        <w:spacing w:before="1"/>
        <w:ind w:left="113" w:right="8159"/>
        <w:jc w:val="both"/>
        <w:rPr>
          <w:rFonts w:asciiTheme="minorHAnsi" w:hAnsiTheme="minorHAnsi" w:cstheme="minorHAnsi"/>
          <w:spacing w:val="1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Big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Peg Bi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mi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ngh</w:t>
      </w:r>
    </w:p>
    <w:p w14:paraId="172D3746" w14:textId="37F2B7BD" w:rsidR="00A567E7" w:rsidRPr="00832CC5" w:rsidRDefault="00832CC5" w:rsidP="00832CC5">
      <w:pPr>
        <w:spacing w:before="1"/>
        <w:ind w:left="113" w:right="8159"/>
        <w:jc w:val="both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m B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32CC5">
        <w:rPr>
          <w:rFonts w:asciiTheme="minorHAnsi" w:hAnsiTheme="minorHAnsi" w:cstheme="minorHAnsi"/>
          <w:sz w:val="22"/>
          <w:szCs w:val="22"/>
        </w:rPr>
        <w:t>8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F</w:t>
      </w:r>
    </w:p>
    <w:p w14:paraId="3CAE2D54" w14:textId="77777777" w:rsidR="00A567E7" w:rsidRPr="00832CC5" w:rsidRDefault="00832CC5" w:rsidP="00832CC5">
      <w:pPr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e:</w:t>
      </w:r>
      <w:r w:rsidRPr="00832CC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832CC5">
        <w:rPr>
          <w:rFonts w:asciiTheme="minorHAnsi" w:hAnsiTheme="minorHAnsi" w:cstheme="minorHAnsi"/>
          <w:position w:val="9"/>
          <w:sz w:val="22"/>
          <w:szCs w:val="22"/>
        </w:rPr>
        <w:t>rd</w:t>
      </w:r>
      <w:r w:rsidRPr="00832CC5">
        <w:rPr>
          <w:rFonts w:asciiTheme="minorHAnsi" w:hAnsiTheme="minorHAnsi" w:cstheme="minorHAnsi"/>
          <w:spacing w:val="12"/>
          <w:position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2CC5">
        <w:rPr>
          <w:rFonts w:asciiTheme="minorHAnsi" w:hAnsiTheme="minorHAnsi" w:cstheme="minorHAnsi"/>
          <w:sz w:val="22"/>
          <w:szCs w:val="22"/>
        </w:rPr>
        <w:t>2</w:t>
      </w:r>
    </w:p>
    <w:p w14:paraId="66C34AFC" w14:textId="77777777" w:rsidR="00A567E7" w:rsidRPr="00832CC5" w:rsidRDefault="00A567E7" w:rsidP="00832CC5">
      <w:pPr>
        <w:rPr>
          <w:rFonts w:asciiTheme="minorHAnsi" w:hAnsiTheme="minorHAnsi" w:cstheme="minorHAnsi"/>
          <w:sz w:val="22"/>
          <w:szCs w:val="22"/>
        </w:rPr>
      </w:pPr>
    </w:p>
    <w:p w14:paraId="6D20869D" w14:textId="77777777" w:rsidR="00A567E7" w:rsidRPr="00832CC5" w:rsidRDefault="00832CC5" w:rsidP="00832CC5">
      <w:pPr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5"/>
          <w:sz w:val="22"/>
          <w:szCs w:val="22"/>
        </w:rPr>
        <w:t>Dea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</w:p>
    <w:p w14:paraId="13D92E1F" w14:textId="77777777" w:rsidR="00A567E7" w:rsidRPr="00832CC5" w:rsidRDefault="00A567E7" w:rsidP="00832CC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DCB231F" w14:textId="77777777" w:rsidR="00A567E7" w:rsidRPr="00832CC5" w:rsidRDefault="00832CC5" w:rsidP="00832CC5">
      <w:pPr>
        <w:ind w:left="113" w:right="389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5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tl</w:t>
      </w:r>
      <w:r w:rsidRPr="00832CC5">
        <w:rPr>
          <w:rFonts w:asciiTheme="minorHAnsi" w:hAnsiTheme="minorHAnsi" w:cstheme="minorHAnsi"/>
          <w:sz w:val="22"/>
          <w:szCs w:val="22"/>
        </w:rPr>
        <w:t xml:space="preserve">y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tis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 xml:space="preserve">d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14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>j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ob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sit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fo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Ci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ng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 xml:space="preserve">b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nf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ec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fo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po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 xml:space="preserve">n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ilit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 xml:space="preserve">s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ec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q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re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ts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</w:p>
    <w:p w14:paraId="450F1728" w14:textId="77777777" w:rsidR="00A567E7" w:rsidRPr="00832CC5" w:rsidRDefault="00A567E7" w:rsidP="00832C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EF82A87" w14:textId="77777777" w:rsidR="00A567E7" w:rsidRPr="00832CC5" w:rsidRDefault="00832CC5" w:rsidP="00832CC5">
      <w:pPr>
        <w:ind w:left="113" w:right="112"/>
        <w:jc w:val="both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t 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fu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ac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kgr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i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q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isti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z w:val="22"/>
          <w:szCs w:val="22"/>
        </w:rPr>
        <w:t xml:space="preserve">e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ss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ng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eer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 xml:space="preserve">g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 xml:space="preserve">t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il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1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 xml:space="preserve">e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sit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ng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,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li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832CC5">
        <w:rPr>
          <w:rFonts w:asciiTheme="minorHAnsi" w:hAnsiTheme="minorHAnsi" w:cstheme="minorHAnsi"/>
          <w:sz w:val="22"/>
          <w:szCs w:val="22"/>
        </w:rPr>
        <w:t>:</w:t>
      </w:r>
    </w:p>
    <w:p w14:paraId="41846472" w14:textId="77777777" w:rsidR="00A567E7" w:rsidRPr="00832CC5" w:rsidRDefault="00A567E7" w:rsidP="00832CC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F0E365E" w14:textId="77777777" w:rsidR="00A567E7" w:rsidRPr="00832CC5" w:rsidRDefault="00832CC5" w:rsidP="00832CC5">
      <w:pPr>
        <w:ind w:left="47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32CC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nu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sl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ro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ss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re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</w:p>
    <w:p w14:paraId="2F487C88" w14:textId="77777777" w:rsidR="00A567E7" w:rsidRPr="00832CC5" w:rsidRDefault="00832CC5" w:rsidP="00832CC5">
      <w:pPr>
        <w:spacing w:before="35"/>
        <w:ind w:left="47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32CC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10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ce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ac</w:t>
      </w:r>
      <w:r w:rsidRPr="00832CC5">
        <w:rPr>
          <w:rFonts w:asciiTheme="minorHAnsi" w:hAnsiTheme="minorHAnsi" w:cstheme="minorHAnsi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g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w w:val="99"/>
          <w:sz w:val="22"/>
          <w:szCs w:val="22"/>
        </w:rPr>
        <w:t>ac</w:t>
      </w:r>
      <w:r w:rsidRPr="00832CC5">
        <w:rPr>
          <w:rFonts w:asciiTheme="minorHAnsi" w:hAnsiTheme="minorHAnsi" w:cstheme="minorHAnsi"/>
          <w:spacing w:val="3"/>
          <w:w w:val="99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4"/>
          <w:w w:val="99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w w:val="99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w w:val="99"/>
          <w:sz w:val="22"/>
          <w:szCs w:val="22"/>
        </w:rPr>
        <w:t>ve</w:t>
      </w:r>
      <w:r w:rsidRPr="00832CC5">
        <w:rPr>
          <w:rFonts w:asciiTheme="minorHAnsi" w:hAnsiTheme="minorHAnsi" w:cstheme="minorHAnsi"/>
          <w:w w:val="99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</w:p>
    <w:p w14:paraId="0ADE32B8" w14:textId="77777777" w:rsidR="00A567E7" w:rsidRPr="00832CC5" w:rsidRDefault="00832CC5" w:rsidP="00832CC5">
      <w:pPr>
        <w:spacing w:before="35"/>
        <w:ind w:left="113" w:right="1432" w:firstLine="360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32CC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ilit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mmun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ec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ac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kgr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ls</w:t>
      </w:r>
      <w:r w:rsidRPr="00832CC5">
        <w:rPr>
          <w:rFonts w:asciiTheme="minorHAnsi" w:hAnsiTheme="minorHAnsi" w:cstheme="minorHAnsi"/>
          <w:sz w:val="22"/>
          <w:szCs w:val="22"/>
        </w:rPr>
        <w:t xml:space="preserve">.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it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nfo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ti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ili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v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ac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</w:p>
    <w:p w14:paraId="094C70FF" w14:textId="77777777" w:rsidR="00A567E7" w:rsidRPr="00832CC5" w:rsidRDefault="00832CC5" w:rsidP="00832CC5">
      <w:pPr>
        <w:spacing w:before="28"/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4"/>
          <w:sz w:val="22"/>
          <w:szCs w:val="22"/>
        </w:rPr>
        <w:t>Ri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gh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k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fo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er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her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b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</w:p>
    <w:p w14:paraId="5497AA4C" w14:textId="77777777" w:rsidR="00A567E7" w:rsidRPr="00832CC5" w:rsidRDefault="00832CC5" w:rsidP="00832CC5">
      <w:pPr>
        <w:spacing w:before="34"/>
        <w:ind w:left="113" w:right="75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ts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e I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er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w,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er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we</w:t>
      </w:r>
      <w:r w:rsidRPr="00832CC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d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is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 xml:space="preserve">n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rea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ng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re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832CC5">
        <w:rPr>
          <w:rFonts w:asciiTheme="minorHAnsi" w:hAnsiTheme="minorHAnsi" w:cstheme="minorHAnsi"/>
          <w:sz w:val="22"/>
          <w:szCs w:val="22"/>
        </w:rPr>
        <w:t xml:space="preserve">y </w:t>
      </w:r>
      <w:r w:rsidRPr="00832CC5">
        <w:rPr>
          <w:rFonts w:asciiTheme="minorHAnsi" w:hAnsiTheme="minorHAnsi" w:cstheme="minorHAnsi"/>
          <w:w w:val="99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cce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ss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fu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z w:val="22"/>
          <w:szCs w:val="22"/>
        </w:rPr>
        <w:t>.</w:t>
      </w:r>
    </w:p>
    <w:p w14:paraId="596D0045" w14:textId="77777777" w:rsidR="00A567E7" w:rsidRPr="00832CC5" w:rsidRDefault="00A567E7" w:rsidP="00832CC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5B04F07" w14:textId="77777777" w:rsidR="00A567E7" w:rsidRPr="00832CC5" w:rsidRDefault="00832CC5" w:rsidP="00832CC5">
      <w:pPr>
        <w:ind w:left="113" w:right="3665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k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ti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k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fo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2CC5">
        <w:rPr>
          <w:rFonts w:asciiTheme="minorHAnsi" w:hAnsiTheme="minorHAnsi" w:cstheme="minorHAnsi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he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832CC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2CC5">
        <w:rPr>
          <w:rFonts w:asciiTheme="minorHAnsi" w:hAnsiTheme="minorHAnsi" w:cstheme="minorHAnsi"/>
          <w:sz w:val="22"/>
          <w:szCs w:val="22"/>
        </w:rPr>
        <w:t>g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2CC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2CC5">
        <w:rPr>
          <w:rFonts w:asciiTheme="minorHAnsi" w:hAnsiTheme="minorHAnsi" w:cstheme="minorHAnsi"/>
          <w:sz w:val="22"/>
          <w:szCs w:val="22"/>
        </w:rPr>
        <w:t xml:space="preserve">. </w:t>
      </w:r>
      <w:r w:rsidRPr="00832CC5">
        <w:rPr>
          <w:rFonts w:asciiTheme="minorHAnsi" w:hAnsiTheme="minorHAnsi" w:cstheme="minorHAnsi"/>
          <w:spacing w:val="12"/>
          <w:sz w:val="22"/>
          <w:szCs w:val="22"/>
        </w:rPr>
        <w:t>Y</w:t>
      </w:r>
      <w:r w:rsidRPr="00832CC5">
        <w:rPr>
          <w:rFonts w:asciiTheme="minorHAnsi" w:hAnsiTheme="minorHAnsi" w:cstheme="minorHAnsi"/>
          <w:spacing w:val="13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11"/>
          <w:sz w:val="22"/>
          <w:szCs w:val="22"/>
        </w:rPr>
        <w:t>u</w:t>
      </w:r>
      <w:r w:rsidRPr="00832CC5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1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12"/>
          <w:sz w:val="22"/>
          <w:szCs w:val="22"/>
        </w:rPr>
        <w:t>i</w:t>
      </w:r>
      <w:r w:rsidRPr="00832CC5">
        <w:rPr>
          <w:rFonts w:asciiTheme="minorHAnsi" w:hAnsiTheme="minorHAnsi" w:cstheme="minorHAnsi"/>
          <w:spacing w:val="11"/>
          <w:sz w:val="22"/>
          <w:szCs w:val="22"/>
        </w:rPr>
        <w:t>n</w:t>
      </w:r>
      <w:r w:rsidRPr="00832CC5">
        <w:rPr>
          <w:rFonts w:asciiTheme="minorHAnsi" w:hAnsiTheme="minorHAnsi" w:cstheme="minorHAnsi"/>
          <w:spacing w:val="10"/>
          <w:sz w:val="22"/>
          <w:szCs w:val="22"/>
        </w:rPr>
        <w:t>c</w:t>
      </w:r>
      <w:r w:rsidRPr="00832CC5">
        <w:rPr>
          <w:rFonts w:asciiTheme="minorHAnsi" w:hAnsiTheme="minorHAnsi" w:cstheme="minorHAnsi"/>
          <w:spacing w:val="12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12"/>
          <w:sz w:val="22"/>
          <w:szCs w:val="22"/>
        </w:rPr>
        <w:t>el</w:t>
      </w:r>
      <w:r w:rsidRPr="00832CC5">
        <w:rPr>
          <w:rFonts w:asciiTheme="minorHAnsi" w:hAnsiTheme="minorHAnsi" w:cstheme="minorHAnsi"/>
          <w:sz w:val="22"/>
          <w:szCs w:val="22"/>
        </w:rPr>
        <w:t>y</w:t>
      </w:r>
    </w:p>
    <w:p w14:paraId="33A15121" w14:textId="77777777" w:rsidR="00832CC5" w:rsidRPr="00832CC5" w:rsidRDefault="00832CC5" w:rsidP="00832CC5">
      <w:pPr>
        <w:spacing w:before="1"/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Kie Arellano</w:t>
      </w:r>
    </w:p>
    <w:p w14:paraId="50F08313" w14:textId="5F9A0AE8" w:rsidR="00A567E7" w:rsidRPr="00832CC5" w:rsidRDefault="00832CC5" w:rsidP="00832CC5">
      <w:pPr>
        <w:spacing w:before="1"/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832CC5">
        <w:rPr>
          <w:rFonts w:asciiTheme="minorHAnsi" w:hAnsiTheme="minorHAnsi" w:cstheme="minorHAnsi"/>
          <w:sz w:val="22"/>
          <w:szCs w:val="22"/>
        </w:rPr>
        <w:t>3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2CC5">
        <w:rPr>
          <w:rFonts w:asciiTheme="minorHAnsi" w:hAnsiTheme="minorHAnsi" w:cstheme="minorHAnsi"/>
          <w:sz w:val="22"/>
          <w:szCs w:val="22"/>
        </w:rPr>
        <w:t>me</w:t>
      </w:r>
      <w:r w:rsidRPr="00832CC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M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832CC5">
        <w:rPr>
          <w:rFonts w:asciiTheme="minorHAnsi" w:hAnsiTheme="minorHAnsi" w:cstheme="minorHAnsi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Up</w:t>
      </w:r>
      <w:r w:rsidRPr="00832CC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R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2CC5">
        <w:rPr>
          <w:rFonts w:asciiTheme="minorHAnsi" w:hAnsiTheme="minorHAnsi" w:cstheme="minorHAnsi"/>
          <w:sz w:val="22"/>
          <w:szCs w:val="22"/>
        </w:rPr>
        <w:t>d</w:t>
      </w:r>
    </w:p>
    <w:p w14:paraId="35E161A5" w14:textId="77777777" w:rsidR="00A567E7" w:rsidRPr="00832CC5" w:rsidRDefault="00832CC5" w:rsidP="00832CC5">
      <w:pPr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D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832CC5">
        <w:rPr>
          <w:rFonts w:asciiTheme="minorHAnsi" w:hAnsiTheme="minorHAnsi" w:cstheme="minorHAnsi"/>
          <w:sz w:val="22"/>
          <w:szCs w:val="22"/>
        </w:rPr>
        <w:t>ley</w:t>
      </w:r>
    </w:p>
    <w:p w14:paraId="226BC671" w14:textId="77777777" w:rsidR="00A567E7" w:rsidRPr="00832CC5" w:rsidRDefault="00832CC5" w:rsidP="00832CC5">
      <w:pPr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2CC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2CC5">
        <w:rPr>
          <w:rFonts w:asciiTheme="minorHAnsi" w:hAnsiTheme="minorHAnsi" w:cstheme="minorHAnsi"/>
          <w:sz w:val="22"/>
          <w:szCs w:val="22"/>
        </w:rPr>
        <w:t>t</w:t>
      </w:r>
      <w:r w:rsidRPr="00832CC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z w:val="22"/>
          <w:szCs w:val="22"/>
        </w:rPr>
        <w:t>Mi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32CC5">
        <w:rPr>
          <w:rFonts w:asciiTheme="minorHAnsi" w:hAnsiTheme="minorHAnsi" w:cstheme="minorHAnsi"/>
          <w:sz w:val="22"/>
          <w:szCs w:val="22"/>
        </w:rPr>
        <w:t>l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and</w:t>
      </w:r>
      <w:r w:rsidRPr="00832CC5">
        <w:rPr>
          <w:rFonts w:asciiTheme="minorHAnsi" w:hAnsiTheme="minorHAnsi" w:cstheme="minorHAnsi"/>
          <w:sz w:val="22"/>
          <w:szCs w:val="22"/>
        </w:rPr>
        <w:t>s</w:t>
      </w:r>
    </w:p>
    <w:p w14:paraId="1BA8AC2D" w14:textId="77777777" w:rsidR="00A567E7" w:rsidRPr="00832CC5" w:rsidRDefault="00832CC5" w:rsidP="00832CC5">
      <w:pPr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pacing w:val="1"/>
          <w:sz w:val="22"/>
          <w:szCs w:val="22"/>
        </w:rPr>
        <w:t>B11</w:t>
      </w:r>
      <w:r w:rsidRPr="00832CC5">
        <w:rPr>
          <w:rFonts w:asciiTheme="minorHAnsi" w:hAnsiTheme="minorHAnsi" w:cstheme="minorHAnsi"/>
          <w:sz w:val="22"/>
          <w:szCs w:val="22"/>
        </w:rPr>
        <w:t>1</w:t>
      </w:r>
      <w:r w:rsidRPr="00832CC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832CC5">
        <w:rPr>
          <w:rFonts w:asciiTheme="minorHAnsi" w:hAnsiTheme="minorHAnsi" w:cstheme="minorHAnsi"/>
          <w:sz w:val="22"/>
          <w:szCs w:val="22"/>
        </w:rPr>
        <w:t>AAA</w:t>
      </w:r>
    </w:p>
    <w:p w14:paraId="30E20CFF" w14:textId="77777777" w:rsidR="00A567E7" w:rsidRPr="00832CC5" w:rsidRDefault="00832CC5" w:rsidP="00832CC5">
      <w:pPr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T: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004</w:t>
      </w:r>
      <w:r w:rsidRPr="00832CC5">
        <w:rPr>
          <w:rFonts w:asciiTheme="minorHAnsi" w:hAnsiTheme="minorHAnsi" w:cstheme="minorHAnsi"/>
          <w:sz w:val="22"/>
          <w:szCs w:val="22"/>
        </w:rPr>
        <w:t>4</w:t>
      </w:r>
      <w:r w:rsidRPr="00832CC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32CC5">
        <w:rPr>
          <w:rFonts w:asciiTheme="minorHAnsi" w:hAnsiTheme="minorHAnsi" w:cstheme="minorHAnsi"/>
          <w:sz w:val="22"/>
          <w:szCs w:val="22"/>
        </w:rPr>
        <w:t>1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832CC5">
        <w:rPr>
          <w:rFonts w:asciiTheme="minorHAnsi" w:hAnsiTheme="minorHAnsi" w:cstheme="minorHAnsi"/>
          <w:sz w:val="22"/>
          <w:szCs w:val="22"/>
        </w:rPr>
        <w:t>8</w:t>
      </w:r>
      <w:r w:rsidRPr="00832C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832CC5">
        <w:rPr>
          <w:rFonts w:asciiTheme="minorHAnsi" w:hAnsiTheme="minorHAnsi" w:cstheme="minorHAnsi"/>
          <w:sz w:val="22"/>
          <w:szCs w:val="22"/>
        </w:rPr>
        <w:t>6</w:t>
      </w:r>
    </w:p>
    <w:p w14:paraId="6B195386" w14:textId="77777777" w:rsidR="00A567E7" w:rsidRPr="00832CC5" w:rsidRDefault="00832CC5" w:rsidP="00832CC5">
      <w:pPr>
        <w:ind w:left="113"/>
        <w:rPr>
          <w:rFonts w:asciiTheme="minorHAnsi" w:hAnsiTheme="minorHAnsi" w:cstheme="minorHAnsi"/>
          <w:sz w:val="22"/>
          <w:szCs w:val="22"/>
        </w:rPr>
      </w:pPr>
      <w:r w:rsidRPr="00832CC5">
        <w:rPr>
          <w:rFonts w:asciiTheme="minorHAnsi" w:hAnsiTheme="minorHAnsi" w:cstheme="minorHAnsi"/>
          <w:sz w:val="22"/>
          <w:szCs w:val="22"/>
        </w:rPr>
        <w:t>M: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087</w:t>
      </w:r>
      <w:r w:rsidRPr="00832CC5">
        <w:rPr>
          <w:rFonts w:asciiTheme="minorHAnsi" w:hAnsiTheme="minorHAnsi" w:cstheme="minorHAnsi"/>
          <w:sz w:val="22"/>
          <w:szCs w:val="22"/>
        </w:rPr>
        <w:t>0</w:t>
      </w:r>
      <w:r w:rsidRPr="00832CC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06</w:t>
      </w:r>
      <w:r w:rsidRPr="00832CC5">
        <w:rPr>
          <w:rFonts w:asciiTheme="minorHAnsi" w:hAnsiTheme="minorHAnsi" w:cstheme="minorHAnsi"/>
          <w:sz w:val="22"/>
          <w:szCs w:val="22"/>
        </w:rPr>
        <w:t>1</w:t>
      </w:r>
      <w:r w:rsidRPr="00832CC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32CC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2CC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32CC5">
        <w:rPr>
          <w:rFonts w:asciiTheme="minorHAnsi" w:hAnsiTheme="minorHAnsi" w:cstheme="minorHAnsi"/>
          <w:sz w:val="22"/>
          <w:szCs w:val="22"/>
        </w:rPr>
        <w:t>1</w:t>
      </w:r>
    </w:p>
    <w:p w14:paraId="45A6210F" w14:textId="2DDF4192" w:rsidR="00A567E7" w:rsidRPr="00832CC5" w:rsidRDefault="00832CC5" w:rsidP="00832CC5">
      <w:pPr>
        <w:ind w:left="113"/>
        <w:rPr>
          <w:rFonts w:asciiTheme="minorHAnsi" w:hAnsiTheme="minorHAnsi" w:cstheme="minorHAnsi"/>
          <w:sz w:val="22"/>
          <w:szCs w:val="22"/>
        </w:rPr>
        <w:sectPr w:rsidR="00A567E7" w:rsidRPr="00832CC5">
          <w:pgSz w:w="11920" w:h="16840"/>
          <w:pgMar w:top="1340" w:right="1220" w:bottom="280" w:left="1380" w:header="720" w:footer="720" w:gutter="0"/>
          <w:cols w:space="720"/>
        </w:sectPr>
      </w:pPr>
      <w:r w:rsidRPr="00832CC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2CC5">
        <w:rPr>
          <w:rFonts w:asciiTheme="minorHAnsi" w:hAnsiTheme="minorHAnsi" w:cstheme="minorHAnsi"/>
          <w:color w:val="63605F"/>
          <w:sz w:val="22"/>
          <w:szCs w:val="22"/>
        </w:rPr>
        <w:t>:</w:t>
      </w:r>
      <w:hyperlink r:id="rId5" w:history="1">
        <w:r w:rsidRPr="00832CC5">
          <w:rPr>
            <w:rStyle w:val="Hyperlink"/>
            <w:rFonts w:asciiTheme="minorHAnsi" w:hAnsiTheme="minorHAnsi" w:cstheme="minorHAnsi"/>
            <w:sz w:val="22"/>
            <w:szCs w:val="22"/>
          </w:rPr>
          <w:t>kie@gmail.com</w:t>
        </w:r>
      </w:hyperlink>
    </w:p>
    <w:p w14:paraId="3AC2424F" w14:textId="68E341B2" w:rsidR="00A567E7" w:rsidRPr="00832CC5" w:rsidRDefault="00A567E7" w:rsidP="00832CC5">
      <w:pPr>
        <w:spacing w:before="31"/>
        <w:ind w:left="118" w:right="83"/>
        <w:rPr>
          <w:rFonts w:asciiTheme="minorHAnsi" w:hAnsiTheme="minorHAnsi" w:cstheme="minorHAnsi"/>
          <w:sz w:val="22"/>
          <w:szCs w:val="22"/>
        </w:rPr>
      </w:pPr>
    </w:p>
    <w:sectPr w:rsidR="00A567E7" w:rsidRPr="00832CC5">
      <w:pgSz w:w="11920" w:h="16840"/>
      <w:pgMar w:top="1320" w:right="9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E2564"/>
    <w:multiLevelType w:val="multilevel"/>
    <w:tmpl w:val="534AA8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7E7"/>
    <w:rsid w:val="00832CC5"/>
    <w:rsid w:val="00A5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56EDB"/>
  <w15:docId w15:val="{29367D7A-14F9-4EA9-A19A-4B12C4F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32CC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2C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2021-06-28T11:35:00Z</dcterms:created>
  <dcterms:modified xsi:type="dcterms:W3CDTF">2021-06-28T11:38:00Z</dcterms:modified>
</cp:coreProperties>
</file>